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550FFF" w:rsidRPr="006255FE" w:rsidTr="00B55856">
        <w:tc>
          <w:tcPr>
            <w:tcW w:w="2625" w:type="dxa"/>
          </w:tcPr>
          <w:p w:rsidR="00550FFF" w:rsidRPr="006255FE" w:rsidRDefault="00550FFF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550FFF" w:rsidRPr="006255FE" w:rsidRDefault="00550FFF" w:rsidP="00B5585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6E6FFD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  <w:bookmarkStart w:id="0" w:name="_GoBack"/>
            <w:bookmarkEnd w:id="0"/>
          </w:p>
        </w:tc>
      </w:tr>
      <w:tr w:rsidR="00550FFF" w:rsidRPr="006255FE" w:rsidTr="00B55856">
        <w:tc>
          <w:tcPr>
            <w:tcW w:w="2625" w:type="dxa"/>
          </w:tcPr>
          <w:p w:rsidR="00550FFF" w:rsidRPr="00741CA1" w:rsidRDefault="00550FFF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550FFF" w:rsidRPr="00741CA1" w:rsidRDefault="00550FFF" w:rsidP="00B5585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008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:rsidR="00AE6C73" w:rsidRDefault="00AE6C73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920A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920A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2920A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2920A9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>
      <w:rPr>
        <w:rFonts w:ascii="Arial" w:hAnsi="Arial" w:cs="Arial"/>
        <w:sz w:val="16"/>
        <w:szCs w:val="16"/>
        <w:u w:val="single"/>
      </w:rPr>
      <w:t>-12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836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9CD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920A9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50FFF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75248"/>
    <w:rsid w:val="00994B35"/>
    <w:rsid w:val="009A75FB"/>
    <w:rsid w:val="009C2D66"/>
    <w:rsid w:val="009D4A0E"/>
    <w:rsid w:val="009D6A0D"/>
    <w:rsid w:val="009D7A24"/>
    <w:rsid w:val="009D7A4C"/>
    <w:rsid w:val="00A24057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AE6C73"/>
    <w:rsid w:val="00AF3C70"/>
    <w:rsid w:val="00B00479"/>
    <w:rsid w:val="00B04D58"/>
    <w:rsid w:val="00B12FF7"/>
    <w:rsid w:val="00B14005"/>
    <w:rsid w:val="00B2778C"/>
    <w:rsid w:val="00B36F06"/>
    <w:rsid w:val="00B422D7"/>
    <w:rsid w:val="00B524F4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49F436CC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Irena Habinc</cp:lastModifiedBy>
  <cp:revision>36</cp:revision>
  <cp:lastPrinted>2018-04-24T10:01:00Z</cp:lastPrinted>
  <dcterms:created xsi:type="dcterms:W3CDTF">2017-05-12T11:53:00Z</dcterms:created>
  <dcterms:modified xsi:type="dcterms:W3CDTF">2023-04-21T11:46:00Z</dcterms:modified>
</cp:coreProperties>
</file>